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16986" w:rsidR="00F45858" w:rsidP="00F45858" w:rsidRDefault="00F45858" w14:paraId="3AFC53E5" w14:textId="30061E04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:rsidRPr="00716986" w:rsidR="00F45858" w:rsidP="00F45858" w:rsidRDefault="00F45858" w14:paraId="75BA4DC0" w14:textId="77777777">
      <w:pPr>
        <w:spacing w:before="60" w:after="60"/>
        <w:jc w:val="both"/>
        <w:rPr>
          <w:rFonts w:ascii="Arial" w:hAnsi="Arial" w:cs="Arial"/>
          <w:b/>
          <w:u w:val="single"/>
        </w:rPr>
      </w:pPr>
    </w:p>
    <w:p w:rsidRPr="00716986" w:rsidR="00F45858" w:rsidP="00B87007" w:rsidRDefault="006A0C9E" w14:paraId="4DFD8303" w14:textId="1A13924C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Pr="00716986" w:rsidR="00673CB4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Pr="00716986" w:rsidR="00D16F62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Pr="00716986" w:rsidR="00D16F62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Pr="00716986" w:rsidR="00F45858">
        <w:rPr>
          <w:rFonts w:ascii="Arial" w:hAnsi="Arial" w:cs="Arial"/>
        </w:rPr>
        <w:t xml:space="preserve"> </w:t>
      </w:r>
      <w:r w:rsidRPr="00716986" w:rsidR="00937F5E">
        <w:rPr>
          <w:rFonts w:ascii="Arial" w:hAnsi="Arial" w:cs="Arial"/>
        </w:rPr>
        <w:t>Aus dem Kriterienkatalog</w:t>
      </w:r>
      <w:r w:rsidRPr="00716986" w:rsidR="00F45858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Pr="00716986" w:rsidR="000714A6">
        <w:rPr>
          <w:rFonts w:ascii="Arial" w:hAnsi="Arial" w:cs="Arial"/>
        </w:rPr>
        <w:t xml:space="preserve">der angebotenen </w:t>
      </w:r>
      <w:r w:rsidRPr="00716986" w:rsidR="00F45858">
        <w:rPr>
          <w:rFonts w:ascii="Arial" w:hAnsi="Arial" w:cs="Arial"/>
        </w:rPr>
        <w:t>Mitarbeiter ausreicht.</w:t>
      </w:r>
    </w:p>
    <w:p w:rsidRPr="00716986" w:rsidR="00F45858" w:rsidP="00F45858" w:rsidRDefault="00F45858" w14:paraId="10BDD233" w14:textId="77777777">
      <w:pPr>
        <w:jc w:val="both"/>
        <w:rPr>
          <w:rFonts w:ascii="Arial" w:hAnsi="Arial" w:cs="Arial"/>
        </w:rPr>
      </w:pPr>
    </w:p>
    <w:p w:rsidRPr="00716986" w:rsidR="006A0C9E" w:rsidP="00B87007" w:rsidRDefault="006A0C9E" w14:paraId="73DC3951" w14:textId="666734B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Pr="00716986" w:rsidR="00BE23EB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495CFB">
        <w:rPr>
          <w:rFonts w:ascii="Arial" w:hAnsi="Arial" w:cs="Arial"/>
          <w:b/>
        </w:rPr>
        <w:t>5</w:t>
      </w:r>
      <w:r w:rsidRPr="00716986" w:rsidR="00BE23EB">
        <w:rPr>
          <w:rFonts w:ascii="Arial" w:hAnsi="Arial" w:cs="Arial"/>
          <w:b/>
        </w:rPr>
        <w:t>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Pr="00716986" w:rsidR="00F45858">
        <w:rPr>
          <w:rFonts w:ascii="Arial" w:hAnsi="Arial" w:cs="Arial"/>
        </w:rPr>
        <w:t>.</w:t>
      </w:r>
      <w:r w:rsidRPr="00716986" w:rsidR="00530FAA">
        <w:rPr>
          <w:rFonts w:ascii="Arial" w:hAnsi="Arial" w:cs="Arial"/>
        </w:rPr>
        <w:t xml:space="preserve"> </w:t>
      </w:r>
      <w:r w:rsidRPr="00716986" w:rsidR="00530FAA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495CFB">
        <w:rPr>
          <w:rFonts w:ascii="Arial" w:hAnsi="Arial" w:cs="Arial"/>
          <w:b/>
          <w:bCs/>
        </w:rPr>
        <w:t>10</w:t>
      </w:r>
      <w:r w:rsidRPr="00716986" w:rsidR="00530FAA">
        <w:rPr>
          <w:rFonts w:ascii="Arial" w:hAnsi="Arial" w:cs="Arial"/>
          <w:b/>
          <w:bCs/>
        </w:rPr>
        <w:t xml:space="preserve"> Jahren</w:t>
      </w:r>
      <w:r w:rsidRPr="00716986" w:rsidR="00530FAA">
        <w:rPr>
          <w:rFonts w:ascii="Arial" w:hAnsi="Arial" w:cs="Arial"/>
        </w:rPr>
        <w:t xml:space="preserve"> (vor Veröffentlichung der Ausschreibung)</w:t>
      </w:r>
    </w:p>
    <w:p w:rsidRPr="00716986" w:rsidR="009C5DA2" w:rsidP="009C5DA2" w:rsidRDefault="009C5DA2" w14:paraId="4F535580" w14:textId="77777777">
      <w:pPr>
        <w:pStyle w:val="Listenabsatz"/>
        <w:rPr>
          <w:rFonts w:ascii="Arial" w:hAnsi="Arial" w:cs="Arial"/>
        </w:rPr>
      </w:pPr>
    </w:p>
    <w:p w:rsidRPr="00716986" w:rsidR="009C5DA2" w:rsidP="009C5DA2" w:rsidRDefault="00716986" w14:paraId="31E23D38" w14:textId="7D3081AF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Pr="00716986" w:rsidR="009C5DA2">
        <w:rPr>
          <w:rFonts w:ascii="Arial" w:hAnsi="Arial" w:cs="Arial"/>
        </w:rPr>
        <w:t xml:space="preserve">: </w:t>
      </w:r>
    </w:p>
    <w:p w:rsidRPr="00716986" w:rsidR="00F45858" w:rsidP="00F45858" w:rsidRDefault="00F45858" w14:paraId="0BD4C613" w14:textId="77777777">
      <w:pPr>
        <w:jc w:val="both"/>
        <w:rPr>
          <w:rFonts w:ascii="Arial" w:hAnsi="Arial" w:cs="Arial"/>
        </w:rPr>
      </w:pPr>
    </w:p>
    <w:p w:rsidRPr="00716986" w:rsidR="0087318E" w:rsidP="0087318E" w:rsidRDefault="006A0C9E" w14:paraId="01B0CD09" w14:textId="5936ED53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495CFB">
        <w:rPr>
          <w:rFonts w:ascii="Arial" w:hAnsi="Arial" w:cs="Arial"/>
        </w:rPr>
        <w:t>5</w:t>
      </w:r>
      <w:r w:rsidRPr="00716986" w:rsidR="00BE23EB">
        <w:rPr>
          <w:rFonts w:ascii="Arial" w:hAnsi="Arial" w:cs="Arial"/>
        </w:rPr>
        <w:t>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495CFB">
        <w:rPr>
          <w:rFonts w:ascii="Arial" w:hAnsi="Arial" w:cs="Arial"/>
          <w:b/>
        </w:rPr>
        <w:t>10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Pr="00716986" w:rsidR="00F45858">
        <w:rPr>
          <w:rFonts w:ascii="Arial" w:hAnsi="Arial" w:cs="Arial"/>
        </w:rPr>
        <w:t xml:space="preserve">. </w:t>
      </w:r>
      <w:r w:rsidRPr="00716986" w:rsidR="0087318E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:rsidRPr="00716986" w:rsidR="0087318E" w:rsidP="00F45858" w:rsidRDefault="0087318E" w14:paraId="3BF6AF53" w14:textId="77777777">
      <w:pPr>
        <w:jc w:val="both"/>
        <w:rPr>
          <w:rFonts w:ascii="Arial" w:hAnsi="Arial" w:cs="Arial"/>
        </w:rPr>
      </w:pPr>
    </w:p>
    <w:p w:rsidRPr="00716986" w:rsidR="002E3EF5" w:rsidP="00B87007" w:rsidRDefault="007903A4" w14:paraId="07340EA3" w14:textId="721B36D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Pr="00716986" w:rsidR="003D0CF3">
        <w:rPr>
          <w:rFonts w:ascii="Arial" w:hAnsi="Arial" w:cs="Arial"/>
        </w:rPr>
        <w:t>.</w:t>
      </w:r>
      <w:r w:rsidRPr="00716986" w:rsidR="006A0C9E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Pr="00716986" w:rsidR="006A0C9E">
        <w:rPr>
          <w:rFonts w:ascii="Arial" w:hAnsi="Arial" w:cs="Arial"/>
        </w:rPr>
        <w:t>vervielfältigt werden.</w:t>
      </w:r>
    </w:p>
    <w:p w:rsidRPr="00716986" w:rsidR="00D36BAF" w:rsidP="00D36BAF" w:rsidRDefault="00D36BAF" w14:paraId="7FE7808D" w14:textId="77777777">
      <w:pPr>
        <w:pStyle w:val="Listenabsatz"/>
        <w:rPr>
          <w:rFonts w:ascii="Arial" w:hAnsi="Arial" w:cs="Arial"/>
          <w:color w:val="000000"/>
        </w:rPr>
      </w:pPr>
    </w:p>
    <w:p w:rsidRPr="00716986" w:rsidR="00F45858" w:rsidP="0059697A" w:rsidRDefault="00D36BAF" w14:paraId="18AA549A" w14:textId="223C8CAE">
      <w:pPr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Pr="00716986" w:rsidR="00236E12" w:rsidTr="463E8E0E" w14:paraId="1F1B85D6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236E12" w:rsidP="002E3EF5" w:rsidRDefault="006D2A56" w14:paraId="742CBA4E" w14:textId="0356C9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Profil</w:t>
            </w:r>
            <w:r w:rsidRPr="00716986" w:rsidR="003D0CF3">
              <w:rPr>
                <w:rFonts w:cs="Arial"/>
                <w:b/>
                <w:color w:val="000000"/>
              </w:rPr>
              <w:t>nummer</w:t>
            </w:r>
          </w:p>
          <w:p w:rsidRPr="00716986" w:rsidR="00716986" w:rsidP="00D5668F" w:rsidRDefault="00716986" w14:paraId="41FCE982" w14:textId="0C45572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716986" w:rsidR="00D13747" w:rsidP="002E3EF5" w:rsidRDefault="00495CFB" w14:paraId="1E96ED55" w14:textId="77B4685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2</w:t>
            </w:r>
            <w:r w:rsidR="00716986">
              <w:rPr>
                <w:rFonts w:cs="Arial"/>
              </w:rPr>
              <w:t>.</w:t>
            </w:r>
            <w:r w:rsidR="004C2E1C">
              <w:rPr>
                <w:rFonts w:cs="Arial"/>
              </w:rPr>
              <w:t>3</w:t>
            </w:r>
            <w:r w:rsidR="00716986">
              <w:rPr>
                <w:rFonts w:cs="Arial"/>
              </w:rPr>
              <w:t>.S</w:t>
            </w:r>
            <w:r w:rsidR="004C2E1C">
              <w:rPr>
                <w:rFonts w:cs="Arial"/>
              </w:rPr>
              <w:t>en</w:t>
            </w:r>
            <w:r w:rsidR="00716986">
              <w:rPr>
                <w:rFonts w:cs="Arial"/>
              </w:rPr>
              <w:t>-[Bitte fortlaufende Nummer eintragen]</w:t>
            </w:r>
          </w:p>
        </w:tc>
      </w:tr>
      <w:tr w:rsidRPr="00716986" w:rsidR="006B74DA" w:rsidTr="463E8E0E" w14:paraId="1558EA11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6B74DA" w:rsidP="002E3EF5" w:rsidRDefault="006B74DA" w14:paraId="22663643" w14:textId="1915D0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716986" w:rsidR="006B74DA" w:rsidP="000F0516" w:rsidRDefault="000F0516" w14:paraId="463C60C3" w14:textId="4E64322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Pr="00716986" w:rsidR="002C0BF8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Pr="00716986" w:rsidR="006B74DA">
              <w:rPr>
                <w:rFonts w:cs="Arial"/>
                <w:color w:val="000000"/>
              </w:rPr>
              <w:t xml:space="preserve"> </w:t>
            </w:r>
          </w:p>
        </w:tc>
      </w:tr>
      <w:tr w:rsidRPr="00716986" w:rsidR="006B74DA" w:rsidTr="463E8E0E" w14:paraId="3624BB96" w14:textId="77777777">
        <w:trPr>
          <w:tblHeader/>
        </w:trPr>
        <w:tc>
          <w:tcPr>
            <w:tcW w:w="4962" w:type="dxa"/>
            <w:shd w:val="clear" w:color="auto" w:fill="D9D9D9" w:themeFill="background1" w:themeFillShade="D9"/>
            <w:tcMar/>
          </w:tcPr>
          <w:p w:rsidRPr="00716986" w:rsidR="006B74DA" w:rsidP="002E3EF5" w:rsidRDefault="006B74DA" w14:paraId="53804F75" w14:textId="0BCAA8B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Pr="00716986" w:rsidR="002E3EF5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716986" w:rsidR="006B74DA" w:rsidP="00D5668F" w:rsidRDefault="00D5668F" w14:paraId="7C752BF8" w14:textId="340BE47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Pr="00716986" w:rsidR="006B74DA" w:rsidTr="463E8E0E" w14:paraId="339F13F0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716986" w:rsidR="006B74DA" w:rsidP="002E3EF5" w:rsidRDefault="006B74DA" w14:paraId="02A507A7" w14:textId="0FBF9FB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  <w:tcMar/>
          </w:tcPr>
          <w:p w:rsidRPr="00716986" w:rsidR="006B74DA" w:rsidP="00D5668F" w:rsidRDefault="00D5668F" w14:paraId="102341C6" w14:textId="62897B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Pr="00716986" w:rsidR="006B74DA" w:rsidTr="463E8E0E" w14:paraId="1B730694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716986" w:rsidR="006B74DA" w:rsidP="002E3EF5" w:rsidRDefault="006B74DA" w14:paraId="410FC476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:rsidRPr="00716986" w:rsidR="006B74DA" w:rsidP="002E3EF5" w:rsidRDefault="006B74DA" w14:paraId="14F0AFF9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716986" w:rsidR="006B74DA" w:rsidP="002E3EF5" w:rsidRDefault="00D5668F" w14:paraId="65965D47" w14:textId="67F5F75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:rsidRPr="00716986" w:rsidR="00D5668F" w:rsidP="002E3EF5" w:rsidRDefault="00D5668F" w14:paraId="01C8CD15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:rsidRPr="00716986" w:rsidR="00D5668F" w:rsidP="002E3EF5" w:rsidRDefault="00D5668F" w14:paraId="709B9369" w14:textId="16CAE20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Pr="00716986" w:rsidR="006B74DA" w:rsidTr="463E8E0E" w14:paraId="5E363BDD" w14:textId="77777777">
        <w:trPr>
          <w:trHeight w:val="426"/>
        </w:trPr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6B74DA" w:rsidP="002E3EF5" w:rsidRDefault="006B74DA" w14:paraId="5454C578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:rsidRPr="00716986" w:rsidR="006B74DA" w:rsidP="002E3EF5" w:rsidRDefault="006B74DA" w14:paraId="171F0C9D" w14:textId="09FAB69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847129">
              <w:rPr>
                <w:rFonts w:cs="Arial"/>
                <w:i/>
                <w:color w:val="000000"/>
              </w:rPr>
              <w:t>10</w:t>
            </w:r>
            <w:r w:rsidRPr="00716986">
              <w:rPr>
                <w:rFonts w:cs="Arial"/>
                <w:i/>
                <w:color w:val="000000"/>
              </w:rPr>
              <w:t xml:space="preserve"> Jahre </w:t>
            </w:r>
            <w:r w:rsidRPr="00716986" w:rsidR="00F758E2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Pr="00716986" w:rsidR="00F45858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6B74DA" w:rsidP="00D5668F" w:rsidRDefault="00D5668F" w14:paraId="1D33905F" w14:textId="74DFBC4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Pr="00716986" w:rsidR="006B74DA" w:rsidTr="463E8E0E" w14:paraId="735BE8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6B74DA" w:rsidP="002E3EF5" w:rsidRDefault="006B74DA" w14:paraId="61A385B1" w14:textId="17BC9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Pr="00716986" w:rsidR="00F45858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</w:r>
            <w:r w:rsidRPr="00716986">
              <w:rPr>
                <w:rFonts w:cs="Arial"/>
                <w:b/>
                <w:color w:val="000000"/>
              </w:rPr>
              <w:t>tagen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6B74DA" w:rsidP="00D5668F" w:rsidRDefault="00D5668F" w14:paraId="594CD388" w14:textId="78E37D2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Pr="00716986" w:rsidR="000F0516" w:rsidTr="463E8E0E" w14:paraId="6AF518E0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0F0516" w:rsidP="002E3EF5" w:rsidRDefault="000F0516" w14:paraId="3ED47EAC" w14:textId="75D09FA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0F0516" w:rsidP="00D5668F" w:rsidRDefault="008B3B28" w14:paraId="790C6113" w14:textId="7B7AD03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Pr="00716986" w:rsidR="00955B9B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Pr="00716986" w:rsidR="000F0516" w:rsidTr="463E8E0E" w14:paraId="6CD09144" w14:textId="77777777">
        <w:tc>
          <w:tcPr>
            <w:tcW w:w="9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0F0516" w:rsidP="000F0516" w:rsidRDefault="000F0516" w14:paraId="42FFDD10" w14:textId="1DF50358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Pr="00716986" w:rsidR="000F0516" w:rsidTr="463E8E0E" w14:paraId="7D3B7E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0F0516" w:rsidP="00DD02E5" w:rsidRDefault="00847129" w14:paraId="365220DF" w14:textId="0B600BE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2.3</w:t>
            </w:r>
            <w:r w:rsidRPr="00716986" w:rsidR="00BE23EB">
              <w:rPr>
                <w:rFonts w:cs="Arial"/>
                <w:b/>
                <w:color w:val="000000"/>
              </w:rPr>
              <w:t>.S</w:t>
            </w:r>
            <w:r>
              <w:rPr>
                <w:rFonts w:cs="Arial"/>
                <w:b/>
                <w:color w:val="000000"/>
              </w:rPr>
              <w:t>en</w:t>
            </w:r>
            <w:r w:rsidRPr="00716986" w:rsidR="00DD02E5">
              <w:rPr>
                <w:rFonts w:cs="Arial"/>
                <w:b/>
                <w:color w:val="000000"/>
              </w:rPr>
              <w:t xml:space="preserve">.2 </w:t>
            </w:r>
            <w:r w:rsidRPr="00847129">
              <w:rPr>
                <w:rFonts w:cs="Arial"/>
                <w:b/>
                <w:color w:val="000000"/>
              </w:rPr>
              <w:t>Erfahrungen und Kenntnisse in SAP S/4 HANA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0F0516" w:rsidP="000F0516" w:rsidRDefault="001375D6" w14:paraId="07C3CA7B" w14:textId="303FDDE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Pr="00716986" w:rsidR="00BE23EB" w:rsidTr="463E8E0E" w14:paraId="2F260A4A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BE23EB" w:rsidP="00BE23EB" w:rsidRDefault="00847129" w14:paraId="1EE5D60B" w14:textId="5A1A03D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2.3</w:t>
            </w:r>
            <w:r w:rsidRPr="00716986" w:rsidR="00EA188E">
              <w:rPr>
                <w:rFonts w:cs="Arial"/>
                <w:b/>
                <w:color w:val="000000"/>
              </w:rPr>
              <w:t>.</w:t>
            </w:r>
            <w:r w:rsidRPr="00716986" w:rsidR="00BE23EB">
              <w:rPr>
                <w:rFonts w:cs="Arial"/>
                <w:b/>
                <w:color w:val="000000"/>
              </w:rPr>
              <w:t>S</w:t>
            </w:r>
            <w:r>
              <w:rPr>
                <w:rFonts w:cs="Arial"/>
                <w:b/>
                <w:color w:val="000000"/>
              </w:rPr>
              <w:t>en</w:t>
            </w:r>
            <w:r w:rsidRPr="00716986" w:rsidR="00BE23EB">
              <w:rPr>
                <w:rFonts w:cs="Arial"/>
                <w:b/>
                <w:color w:val="000000"/>
              </w:rPr>
              <w:t xml:space="preserve">.3 </w:t>
            </w:r>
            <w:r w:rsidRPr="00847129">
              <w:rPr>
                <w:rFonts w:cs="Arial"/>
                <w:b/>
                <w:color w:val="000000"/>
              </w:rPr>
              <w:t>Erfahrungen und Kenntnisse Testmanagement im SAP-Umfeld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BE23EB" w:rsidP="00BE23EB" w:rsidRDefault="00BE23EB" w14:paraId="72512C86" w14:textId="4CDED419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Pr="00716986" w:rsidR="00BE23EB" w:rsidTr="463E8E0E" w14:paraId="2F05CC8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BE23EB" w:rsidP="00BE23EB" w:rsidRDefault="00847129" w14:paraId="639A9AB6" w14:textId="1EFD6D6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2.3</w:t>
            </w:r>
            <w:r w:rsidRPr="00716986" w:rsidR="00EA188E">
              <w:rPr>
                <w:rFonts w:cs="Arial"/>
                <w:b/>
                <w:color w:val="000000"/>
              </w:rPr>
              <w:t>.S</w:t>
            </w:r>
            <w:r>
              <w:rPr>
                <w:rFonts w:cs="Arial"/>
                <w:b/>
                <w:color w:val="000000"/>
              </w:rPr>
              <w:t>en</w:t>
            </w:r>
            <w:r w:rsidRPr="00716986" w:rsidR="00EA188E">
              <w:rPr>
                <w:rFonts w:cs="Arial"/>
                <w:b/>
                <w:color w:val="000000"/>
              </w:rPr>
              <w:t>.4</w:t>
            </w:r>
            <w:r w:rsidRPr="00716986" w:rsidR="00BE23EB">
              <w:rPr>
                <w:rFonts w:cs="Arial"/>
                <w:b/>
                <w:color w:val="000000"/>
              </w:rPr>
              <w:t xml:space="preserve"> </w:t>
            </w:r>
            <w:r w:rsidRPr="00716986" w:rsidR="00EA188E">
              <w:rPr>
                <w:rFonts w:cs="Arial"/>
                <w:b/>
                <w:color w:val="000000"/>
              </w:rPr>
              <w:t>Weitere erwünschte Fachkenntnisse</w:t>
            </w:r>
            <w:r>
              <w:rPr>
                <w:rFonts w:cs="Arial"/>
                <w:b/>
                <w:color w:val="000000"/>
              </w:rPr>
              <w:t xml:space="preserve"> und </w:t>
            </w:r>
            <w:r w:rsidRPr="00847129">
              <w:rPr>
                <w:rFonts w:cs="Arial"/>
                <w:b/>
                <w:color w:val="000000"/>
              </w:rPr>
              <w:t>ISTQB-Zertifizierung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BE23EB" w:rsidP="00BE23EB" w:rsidRDefault="00BE23EB" w14:paraId="3D2E29C9" w14:textId="6EF82A2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:rsidRPr="00716986" w:rsidR="00D36BAF" w:rsidP="00D36BAF" w:rsidRDefault="00D36BAF" w14:paraId="4378E4C9" w14:textId="5AF4542B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Pr="00716986" w:rsidR="00D36BAF" w:rsidSect="00240CC2">
      <w:headerReference w:type="default" r:id="rId11"/>
      <w:footerReference w:type="default" r:id="rId12"/>
      <w:footnotePr>
        <w:pos w:val="beneathText"/>
      </w:footnotePr>
      <w:pgSz w:w="11905" w:h="16837" w:orient="portrait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1C07" w:rsidRDefault="00591C07" w14:paraId="38AADD85" w14:textId="77777777">
      <w:r>
        <w:separator/>
      </w:r>
    </w:p>
  </w:endnote>
  <w:endnote w:type="continuationSeparator" w:id="0">
    <w:p w:rsidR="00591C07" w:rsidRDefault="00591C07" w14:paraId="56F1004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:rsidR="00D62FAD" w:rsidRDefault="00D62FAD" w14:paraId="15AD1488" w14:textId="0D0FE2B5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D62FAD" w:rsidRDefault="00D62FAD" w14:paraId="2D30F88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1C07" w:rsidRDefault="00591C07" w14:paraId="73E2489F" w14:textId="77777777">
      <w:r>
        <w:separator/>
      </w:r>
    </w:p>
  </w:footnote>
  <w:footnote w:type="continuationSeparator" w:id="0">
    <w:p w:rsidR="00591C07" w:rsidRDefault="00591C07" w14:paraId="304A206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52" w:type="dxa"/>
      <w:tblInd w:w="57" w:type="dxa"/>
      <w:tblBorders>
        <w:bottom w:val="single" w:color="auto" w:sz="6" w:space="0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Pr="00A058B1" w:rsidR="00D16F62" w:rsidTr="00D16F62" w14:paraId="6436BF30" w14:textId="77777777">
      <w:trPr>
        <w:cantSplit/>
        <w:trHeight w:val="709"/>
      </w:trPr>
      <w:tc>
        <w:tcPr>
          <w:tcW w:w="8165" w:type="dxa"/>
          <w:vAlign w:val="bottom"/>
        </w:tcPr>
        <w:p w:rsidR="00D16F62" w:rsidP="00CA276C" w:rsidRDefault="00D16F62" w14:paraId="436B4150" w14:textId="15463624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name="_Hlk528601257" w:id="0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</w:t>
          </w:r>
          <w:r w:rsidR="004C2E1C">
            <w:rPr>
              <w:rFonts w:ascii="Arial" w:hAnsi="Arial" w:cs="Arial"/>
              <w:sz w:val="22"/>
            </w:rPr>
            <w:t>3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4C2E1C">
            <w:rPr>
              <w:rFonts w:ascii="Arial" w:hAnsi="Arial" w:cs="Arial"/>
              <w:sz w:val="22"/>
            </w:rPr>
            <w:t>SAP Testmanager</w:t>
          </w:r>
          <w:r w:rsidR="00EA188E">
            <w:rPr>
              <w:rFonts w:ascii="Arial" w:hAnsi="Arial" w:cs="Arial"/>
              <w:sz w:val="22"/>
            </w:rPr>
            <w:t xml:space="preserve"> S</w:t>
          </w:r>
          <w:r w:rsidR="00495CFB">
            <w:rPr>
              <w:rFonts w:ascii="Arial" w:hAnsi="Arial" w:cs="Arial"/>
              <w:sz w:val="22"/>
            </w:rPr>
            <w:t>enior</w:t>
          </w:r>
        </w:p>
        <w:p w:rsidRPr="00CA276C" w:rsidR="00D16F62" w:rsidP="00CA276C" w:rsidRDefault="00D16F62" w14:paraId="7D166C78" w14:textId="77777777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:rsidRPr="00A058B1" w:rsidR="00D16F62" w:rsidP="00CA276C" w:rsidRDefault="00D16F62" w14:paraId="604C2510" w14:textId="571E69DA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D62FAD" w:rsidP="00CA276C" w:rsidRDefault="00D62FAD" w14:paraId="6DE2AED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hint="default" w:ascii="Symbol" w:hAnsi="Symbol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6764C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95CFB"/>
    <w:rsid w:val="004B2A1A"/>
    <w:rsid w:val="004B74C6"/>
    <w:rsid w:val="004C1037"/>
    <w:rsid w:val="004C12E5"/>
    <w:rsid w:val="004C2E1C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4C51"/>
    <w:rsid w:val="0058595E"/>
    <w:rsid w:val="00585FFF"/>
    <w:rsid w:val="00591C07"/>
    <w:rsid w:val="0059513C"/>
    <w:rsid w:val="00595EF9"/>
    <w:rsid w:val="0059697A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1FFC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47129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37BE9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4330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463E8E0E"/>
    <w:rsid w:val="626DE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60E09CCF-D202-4274-A3C8-C631B84A25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WW8Num3z1" w:customStyle="1">
    <w:name w:val="WW8Num3z1"/>
    <w:rPr>
      <w:rFonts w:ascii="Arial" w:hAnsi="Arial" w:eastAsia="Times New Roman" w:cs="Arial"/>
    </w:rPr>
  </w:style>
  <w:style w:type="character" w:styleId="WW8Num5z0" w:customStyle="1">
    <w:name w:val="WW8Num5z0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/>
    </w:rPr>
  </w:style>
  <w:style w:type="character" w:styleId="WW8Num5z3" w:customStyle="1">
    <w:name w:val="WW8Num5z3"/>
    <w:rPr>
      <w:rFonts w:ascii="Symbol" w:hAnsi="Symbol"/>
    </w:rPr>
  </w:style>
  <w:style w:type="character" w:styleId="WW8Num16z0" w:customStyle="1">
    <w:name w:val="WW8Num16z0"/>
    <w:rPr>
      <w:rFonts w:ascii="Arial" w:hAnsi="Arial"/>
    </w:rPr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2" w:customStyle="1">
    <w:name w:val="WW8Num16z2"/>
    <w:rPr>
      <w:rFonts w:ascii="Wingdings" w:hAnsi="Wingdings"/>
    </w:rPr>
  </w:style>
  <w:style w:type="character" w:styleId="WW8Num16z3" w:customStyle="1">
    <w:name w:val="WW8Num16z3"/>
    <w:rPr>
      <w:rFonts w:ascii="Symbol" w:hAnsi="Symbol"/>
    </w:rPr>
  </w:style>
  <w:style w:type="character" w:styleId="WW8Num19z0" w:customStyle="1">
    <w:name w:val="WW8Num19z0"/>
    <w:rPr>
      <w:rFonts w:ascii="Arial" w:hAnsi="Arial" w:eastAsia="Times New Roman" w:cs="Arial"/>
    </w:rPr>
  </w:style>
  <w:style w:type="character" w:styleId="WW8Num19z1" w:customStyle="1">
    <w:name w:val="WW8Num19z1"/>
    <w:rPr>
      <w:rFonts w:ascii="Courier New" w:hAnsi="Courier New" w:cs="Courier New"/>
    </w:rPr>
  </w:style>
  <w:style w:type="character" w:styleId="WW8Num19z2" w:customStyle="1">
    <w:name w:val="WW8Num19z2"/>
    <w:rPr>
      <w:rFonts w:ascii="Wingdings" w:hAnsi="Wingdings"/>
    </w:rPr>
  </w:style>
  <w:style w:type="character" w:styleId="WW8Num19z3" w:customStyle="1">
    <w:name w:val="WW8Num19z3"/>
    <w:rPr>
      <w:rFonts w:ascii="Symbol" w:hAnsi="Symbol"/>
    </w:rPr>
  </w:style>
  <w:style w:type="character" w:styleId="WW8Num21z0" w:customStyle="1">
    <w:name w:val="WW8Num21z0"/>
    <w:rPr>
      <w:sz w:val="16"/>
    </w:rPr>
  </w:style>
  <w:style w:type="character" w:styleId="WW8NumSt7z0" w:customStyle="1">
    <w:name w:val="WW8NumSt7z0"/>
    <w:rPr>
      <w:rFonts w:ascii="Symbol" w:hAnsi="Symbol"/>
    </w:rPr>
  </w:style>
  <w:style w:type="character" w:styleId="Absatz-Standardschriftart1" w:customStyle="1">
    <w:name w:val="Absatz-Standardschriftart1"/>
  </w:style>
  <w:style w:type="character" w:styleId="Seitenzahl">
    <w:name w:val="page number"/>
    <w:basedOn w:val="Absatz-Standardschriftart1"/>
  </w:style>
  <w:style w:type="paragraph" w:styleId="berschrift" w:customStyle="1">
    <w:name w:val="Überschrift"/>
    <w:basedOn w:val="Standard"/>
    <w:next w:val="Textkrper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styleId="Beschriftung1" w:customStyle="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styleId="Verzeichnis" w:customStyle="1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tab" w:customStyle="1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Aufzhl1" w:customStyle="1">
    <w:name w:val="Aufzähl. 1"/>
    <w:basedOn w:val="Standard"/>
    <w:pPr>
      <w:spacing w:before="60"/>
    </w:pPr>
    <w:rPr>
      <w:rFonts w:ascii="Arial" w:hAnsi="Arial"/>
      <w:sz w:val="20"/>
    </w:rPr>
  </w:style>
  <w:style w:type="paragraph" w:styleId="Textkrper21" w:customStyle="1">
    <w:name w:val="Textkörper 21"/>
    <w:basedOn w:val="Standard"/>
    <w:pPr>
      <w:spacing w:after="120" w:line="480" w:lineRule="auto"/>
    </w:pPr>
  </w:style>
  <w:style w:type="paragraph" w:styleId="Default" w:customStyle="1">
    <w:name w:val="Default"/>
    <w:pPr>
      <w:suppressAutoHyphens/>
      <w:autoSpaceDE w:val="0"/>
    </w:pPr>
    <w:rPr>
      <w:rFonts w:ascii="Arial" w:hAnsi="Arial" w:eastAsia="Arial" w:cs="Arial"/>
      <w:color w:val="000000"/>
      <w:sz w:val="24"/>
      <w:szCs w:val="24"/>
      <w:lang w:eastAsia="ar-SA"/>
    </w:rPr>
  </w:style>
  <w:style w:type="paragraph" w:styleId="Aufzhlung1" w:customStyle="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styleId="berschrift0" w:customStyle="1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styleId="proportionalschrift" w:customStyle="1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styleId="Textkrper-Einzug31" w:customStyle="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abellenInhalt" w:customStyle="1">
    <w:name w:val="Tabellen Inhalt"/>
    <w:basedOn w:val="Standard"/>
    <w:pPr>
      <w:suppressLineNumbers/>
    </w:pPr>
  </w:style>
  <w:style w:type="paragraph" w:styleId="Tabellenberschrift" w:customStyle="1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styleId="KommentartextZchn" w:customStyle="1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styleId="KommentarthemaZchn" w:customStyle="1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styleId="Abs-ein2" w:customStyle="1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styleId="Liste1" w:customStyle="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styleId="Liste1Char" w:customStyle="1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10pt" w:customStyle="1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styleId="FuzeileZchn" w:customStyle="1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styleId="KopfzeileZchn" w:customStyle="1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2.xml><?xml version="1.0" encoding="utf-8"?>
<ds:datastoreItem xmlns:ds="http://schemas.openxmlformats.org/officeDocument/2006/customXml" ds:itemID="{AD5E013E-C412-4618-B2FD-79FB7328651F}"/>
</file>

<file path=customXml/itemProps3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Dratsdrummer, Dorit</dc:creator>
  <lastModifiedBy>Dratsdrummer, Dorit</lastModifiedBy>
  <revision>4</revision>
  <dcterms:created xsi:type="dcterms:W3CDTF">2026-07-29T13:43:00.0000000Z</dcterms:created>
  <dcterms:modified xsi:type="dcterms:W3CDTF">2026-07-30T06:07:25.5054184Z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